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FFBE7" w14:textId="77777777" w:rsidR="00D0540D" w:rsidRPr="00D65CE8" w:rsidRDefault="00D0540D" w:rsidP="00D65C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8F9EBD" w14:textId="77777777" w:rsidR="00D0540D" w:rsidRPr="00D65CE8" w:rsidRDefault="00D0540D" w:rsidP="00D65CE8">
      <w:pPr>
        <w:rPr>
          <w:rFonts w:asciiTheme="minorHAnsi" w:hAnsiTheme="minorHAnsi" w:cstheme="minorHAnsi"/>
          <w:sz w:val="22"/>
          <w:szCs w:val="22"/>
        </w:rPr>
      </w:pPr>
    </w:p>
    <w:p w14:paraId="5B3BCDD9" w14:textId="59F80D28" w:rsidR="00D65CE8" w:rsidRPr="00D65CE8" w:rsidRDefault="00D65CE8" w:rsidP="00D65CE8">
      <w:pPr>
        <w:spacing w:before="29"/>
        <w:ind w:left="110"/>
        <w:rPr>
          <w:rFonts w:asciiTheme="minorHAnsi" w:eastAsia="Arial" w:hAnsiTheme="minorHAnsi" w:cstheme="minorHAnsi"/>
          <w:b/>
          <w:sz w:val="22"/>
          <w:szCs w:val="22"/>
        </w:rPr>
      </w:pPr>
      <w:r w:rsidRPr="00D65CE8">
        <w:rPr>
          <w:rFonts w:asciiTheme="minorHAnsi" w:hAnsiTheme="minorHAnsi" w:cstheme="minorHAnsi"/>
          <w:sz w:val="22"/>
          <w:szCs w:val="22"/>
        </w:rPr>
        <w:t>Brodie Valdez</w:t>
      </w:r>
    </w:p>
    <w:p w14:paraId="3CC99FFD" w14:textId="16948840" w:rsidR="00D0540D" w:rsidRPr="00D65CE8" w:rsidRDefault="00422B5A" w:rsidP="00D65CE8">
      <w:pPr>
        <w:spacing w:before="29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Empl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Objec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D65CE8">
        <w:rPr>
          <w:rFonts w:asciiTheme="minorHAnsi" w:eastAsia="Arial" w:hAnsiTheme="minorHAnsi" w:cstheme="minorHAnsi"/>
          <w:b/>
          <w:spacing w:val="5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diana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State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Univer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</w:p>
    <w:p w14:paraId="1E0B72E5" w14:textId="77777777" w:rsidR="00D0540D" w:rsidRPr="00D65CE8" w:rsidRDefault="00D0540D" w:rsidP="00D65CE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84387B2" w14:textId="77777777" w:rsidR="00D0540D" w:rsidRPr="00D65CE8" w:rsidRDefault="00422B5A" w:rsidP="00D65CE8">
      <w:pPr>
        <w:ind w:left="110" w:right="425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Profession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Profi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65CE8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</w:t>
      </w:r>
      <w:r w:rsidRPr="00D65CE8">
        <w:rPr>
          <w:rFonts w:asciiTheme="minorHAnsi" w:eastAsia="Arial" w:hAnsiTheme="minorHAnsi" w:cstheme="minorHAnsi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experi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senior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level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iate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over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 years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rporate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operat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65CE8">
        <w:rPr>
          <w:rFonts w:asciiTheme="minorHAnsi" w:eastAsia="Arial" w:hAnsiTheme="minorHAnsi" w:cstheme="minorHAnsi"/>
          <w:sz w:val="22"/>
          <w:szCs w:val="22"/>
        </w:rPr>
        <w:t>perien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lt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tude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plin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1B97C9A" w14:textId="77777777" w:rsidR="00D0540D" w:rsidRPr="00D65CE8" w:rsidRDefault="00D0540D" w:rsidP="00D65CE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EDD79F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ts</w:t>
      </w:r>
    </w:p>
    <w:p w14:paraId="2675A0AA" w14:textId="77777777" w:rsidR="00D0540D" w:rsidRPr="00D65CE8" w:rsidRDefault="00422B5A" w:rsidP="00D65CE8">
      <w:pPr>
        <w:spacing w:before="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gic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ing                                  </w:t>
      </w:r>
      <w:r w:rsidRPr="00D65CE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D65CE8">
        <w:rPr>
          <w:rFonts w:asciiTheme="minorHAnsi" w:eastAsia="Segoe MDL2 Assets" w:hAnsiTheme="minorHAnsi" w:cstheme="minorHAnsi"/>
          <w:spacing w:val="27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09A1728D" w14:textId="77777777" w:rsidR="00D0540D" w:rsidRPr="00D65CE8" w:rsidRDefault="00422B5A" w:rsidP="00D65CE8">
      <w:pPr>
        <w:spacing w:before="3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Lea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hip                  </w:t>
      </w:r>
      <w:r w:rsidRPr="00D65CE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1B44811" w14:textId="77777777" w:rsidR="00D0540D" w:rsidRPr="00D65CE8" w:rsidRDefault="00422B5A" w:rsidP="00D65CE8">
      <w:pPr>
        <w:spacing w:before="3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hin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/teach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</w:t>
      </w:r>
      <w:r w:rsidRPr="00D65CE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el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Training/Leadership</w:t>
      </w:r>
      <w:r w:rsidRPr="00D65CE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Development</w:t>
      </w:r>
    </w:p>
    <w:p w14:paraId="4C3D7A88" w14:textId="77777777" w:rsidR="00D0540D" w:rsidRPr="00D65CE8" w:rsidRDefault="00422B5A" w:rsidP="00D65CE8">
      <w:pPr>
        <w:spacing w:before="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Bud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affor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ab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ty      </w:t>
      </w:r>
      <w:r w:rsidRPr="00D65CE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D65CE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5CE8">
        <w:rPr>
          <w:rFonts w:asciiTheme="minorHAnsi" w:eastAsia="Segoe MDL2 Assets" w:hAnsiTheme="minorHAnsi" w:cstheme="minorHAnsi"/>
          <w:spacing w:val="1"/>
          <w:w w:val="4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Devel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pm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nt/Negotiatio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/O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ight</w:t>
      </w:r>
    </w:p>
    <w:p w14:paraId="6D92A2BF" w14:textId="77777777" w:rsidR="00D0540D" w:rsidRPr="00D65CE8" w:rsidRDefault="00D0540D" w:rsidP="00D65CE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7A7672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cation and Certific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4E1EAD0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B.S., Ope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ons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Management,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my,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Colorado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</w:p>
    <w:p w14:paraId="09E0FFE6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M.S.,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Management,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Troy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Univer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</w:p>
    <w:p w14:paraId="17C5D4E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65CE8">
        <w:rPr>
          <w:rFonts w:asciiTheme="minorHAnsi" w:eastAsia="Arial" w:hAnsiTheme="minorHAnsi" w:cstheme="minorHAnsi"/>
          <w:sz w:val="22"/>
          <w:szCs w:val="22"/>
        </w:rPr>
        <w:t>Sen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ted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gemen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ing,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Finance</w:t>
      </w:r>
    </w:p>
    <w:p w14:paraId="1B864EAF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NACDA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Administrat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Mentor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sti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ute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2014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gradu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te</w:t>
      </w:r>
    </w:p>
    <w:p w14:paraId="0A85471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Leader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Sympo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ium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(CALS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15)</w:t>
      </w:r>
    </w:p>
    <w:p w14:paraId="36055469" w14:textId="77777777" w:rsidR="00D0540D" w:rsidRPr="00D65CE8" w:rsidRDefault="00D0540D" w:rsidP="00D65CE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584212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Athle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D65CE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Manag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ment</w:t>
      </w:r>
    </w:p>
    <w:p w14:paraId="38F99DC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Deputy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Director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(2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z w:val="22"/>
          <w:szCs w:val="22"/>
        </w:rPr>
        <w:t>11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2014),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iate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(2006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ent)</w:t>
      </w:r>
    </w:p>
    <w:p w14:paraId="5B27B53C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Admin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vers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ght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23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600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athletes,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50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coache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27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instruct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rs</w:t>
      </w:r>
    </w:p>
    <w:p w14:paraId="1D60B0FD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Direct</w:t>
      </w:r>
      <w:r w:rsidRPr="00D65CE8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sup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visor</w:t>
      </w:r>
      <w:r w:rsidRPr="00D65CE8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5</w:t>
      </w:r>
      <w:r w:rsidRPr="00D65CE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athletic</w:t>
      </w:r>
      <w:r w:rsidRPr="00D65CE8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pro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ra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30</w:t>
      </w:r>
      <w:r w:rsidRPr="00D65CE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he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over</w:t>
      </w:r>
      <w:r w:rsidRPr="00D65CE8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50</w:t>
      </w:r>
      <w:r w:rsidRPr="00D65CE8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athlet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2172ACDC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Department</w:t>
      </w:r>
      <w:r w:rsidRPr="00D65CE8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Head,</w:t>
      </w:r>
      <w:r w:rsidRPr="00D65CE8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Phys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/Recreation</w:t>
      </w:r>
      <w:r w:rsidRPr="00D65CE8">
        <w:rPr>
          <w:rFonts w:asciiTheme="minorHAnsi" w:eastAsia="Arial" w:hAnsiTheme="minorHAnsi" w:cstheme="minorHAnsi"/>
          <w:spacing w:val="-19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Hum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Performa</w:t>
      </w:r>
      <w:r w:rsidRPr="00D65CE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D65CE8">
        <w:rPr>
          <w:rFonts w:asciiTheme="minorHAnsi" w:eastAsia="Arial" w:hAnsiTheme="minorHAnsi" w:cstheme="minorHAnsi"/>
          <w:spacing w:val="-1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Lab</w:t>
      </w:r>
    </w:p>
    <w:p w14:paraId="475E2A52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1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maker</w:t>
      </w:r>
      <w:r w:rsidRPr="00D65CE8">
        <w:rPr>
          <w:rFonts w:asciiTheme="minorHAnsi" w:eastAsia="Arial" w:hAnsiTheme="minorHAnsi" w:cstheme="minorHAnsi"/>
          <w:spacing w:val="20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2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ch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ing</w:t>
      </w:r>
      <w:r w:rsidRPr="00D65CE8">
        <w:rPr>
          <w:rFonts w:asciiTheme="minorHAnsi" w:eastAsia="Arial" w:hAnsiTheme="minorHAnsi" w:cstheme="minorHAnsi"/>
          <w:spacing w:val="1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ntract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1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progr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1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1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zatio</w:t>
      </w:r>
      <w:r w:rsidRPr="00D65CE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1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mpetiti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</w:p>
    <w:p w14:paraId="028A60B0" w14:textId="77777777" w:rsidR="00D0540D" w:rsidRPr="00D65CE8" w:rsidRDefault="00422B5A" w:rsidP="00D65CE8">
      <w:pPr>
        <w:ind w:left="1064" w:right="10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D65CE8">
        <w:rPr>
          <w:rFonts w:asciiTheme="minorHAnsi" w:eastAsia="Arial" w:hAnsiTheme="minorHAnsi" w:cstheme="minorHAnsi"/>
          <w:sz w:val="22"/>
          <w:szCs w:val="22"/>
        </w:rPr>
        <w:t>sche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D65CE8">
        <w:rPr>
          <w:rFonts w:asciiTheme="minorHAnsi" w:eastAsia="Arial" w:hAnsiTheme="minorHAnsi" w:cstheme="minorHAnsi"/>
          <w:sz w:val="22"/>
          <w:szCs w:val="22"/>
        </w:rPr>
        <w:t>les,</w:t>
      </w:r>
      <w:r w:rsidRPr="00D65CE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Alumni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Activity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13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years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athletic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supervi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ion</w:t>
      </w:r>
    </w:p>
    <w:p w14:paraId="11ABEBB3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Work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tly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8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different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D65CE8">
        <w:rPr>
          <w:rFonts w:asciiTheme="minorHAnsi" w:eastAsia="Arial" w:hAnsiTheme="minorHAnsi" w:cstheme="minorHAnsi"/>
          <w:sz w:val="22"/>
          <w:szCs w:val="22"/>
        </w:rPr>
        <w:t>onferences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Regi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0B7DE882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Appr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val</w:t>
      </w:r>
      <w:r w:rsidRPr="00D65CE8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thority</w:t>
      </w:r>
      <w:r w:rsidRPr="00D65CE8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AF</w:t>
      </w:r>
      <w:r w:rsidRPr="00D65CE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Pride</w:t>
      </w:r>
      <w:r w:rsidRPr="00D65CE8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Club</w:t>
      </w:r>
      <w:r w:rsidRPr="00D65CE8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fu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sbursement</w:t>
      </w:r>
      <w:r w:rsidRPr="00D65CE8">
        <w:rPr>
          <w:rFonts w:asciiTheme="minorHAnsi" w:eastAsia="Arial" w:hAnsiTheme="minorHAnsi" w:cstheme="minorHAnsi"/>
          <w:spacing w:val="-1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tivity</w:t>
      </w:r>
    </w:p>
    <w:p w14:paraId="784D695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Fund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helped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ze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maintain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ctivity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through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exten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ive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</w:p>
    <w:p w14:paraId="4CD00015" w14:textId="77777777" w:rsidR="00D0540D" w:rsidRPr="00D65CE8" w:rsidRDefault="00422B5A" w:rsidP="00D65CE8">
      <w:pPr>
        <w:ind w:left="430" w:right="2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upg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ade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campa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gn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over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$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0M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worth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 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improve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ents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expan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io</w:t>
      </w:r>
      <w:r w:rsidRPr="00D65CE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(’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9-’1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7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)</w:t>
      </w:r>
    </w:p>
    <w:p w14:paraId="62A003AA" w14:textId="77777777" w:rsidR="00D0540D" w:rsidRPr="00D65CE8" w:rsidRDefault="00422B5A" w:rsidP="00D65CE8">
      <w:pPr>
        <w:tabs>
          <w:tab w:val="left" w:pos="1100"/>
        </w:tabs>
        <w:spacing w:before="3"/>
        <w:ind w:left="1100" w:right="664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J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stif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ed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impr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ment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nee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nrestr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cted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mni,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arents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D65CE8">
        <w:rPr>
          <w:rFonts w:asciiTheme="minorHAnsi" w:eastAsia="Arial" w:hAnsiTheme="minorHAnsi" w:cstheme="minorHAnsi"/>
          <w:sz w:val="22"/>
          <w:szCs w:val="22"/>
        </w:rPr>
        <w:t>government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funding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D65CE8">
        <w:rPr>
          <w:rFonts w:asciiTheme="minorHAnsi" w:eastAsia="Arial" w:hAnsiTheme="minorHAnsi" w:cstheme="minorHAnsi"/>
          <w:sz w:val="22"/>
          <w:szCs w:val="22"/>
        </w:rPr>
        <w:t>—bu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lt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key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ntere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lt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vated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lati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B96906" w14:textId="77777777" w:rsidR="00D0540D" w:rsidRPr="00D65CE8" w:rsidRDefault="00422B5A" w:rsidP="00D65CE8">
      <w:pPr>
        <w:tabs>
          <w:tab w:val="left" w:pos="460"/>
        </w:tabs>
        <w:spacing w:before="20"/>
        <w:ind w:left="470" w:right="74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Fina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gement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ure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funding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versee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mplementat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z w:val="22"/>
          <w:szCs w:val="22"/>
        </w:rPr>
        <w:t>ud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ets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meet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 requirements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ting,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travel,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equipment/s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pp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needs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long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rm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facility up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sz w:val="22"/>
          <w:szCs w:val="22"/>
        </w:rPr>
        <w:t>eep</w:t>
      </w:r>
    </w:p>
    <w:p w14:paraId="76FEE3F7" w14:textId="77777777" w:rsidR="00D0540D" w:rsidRPr="00D65CE8" w:rsidRDefault="00422B5A" w:rsidP="00D65CE8">
      <w:pPr>
        <w:tabs>
          <w:tab w:val="left" w:pos="1100"/>
        </w:tabs>
        <w:ind w:left="1100" w:right="220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Sup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rvise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eff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rts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z w:val="22"/>
          <w:szCs w:val="22"/>
        </w:rPr>
        <w:t>ud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egrat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is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stent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mong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all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ep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 pa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ga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onal</w:t>
      </w:r>
      <w:r w:rsidRPr="00D65C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miss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goals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espe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ial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during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tough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mic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times</w:t>
      </w:r>
    </w:p>
    <w:p w14:paraId="2B7C844D" w14:textId="77777777" w:rsidR="00D0540D" w:rsidRPr="00D65CE8" w:rsidRDefault="00422B5A" w:rsidP="00D65CE8">
      <w:pPr>
        <w:tabs>
          <w:tab w:val="left" w:pos="460"/>
        </w:tabs>
        <w:spacing w:before="20"/>
        <w:ind w:left="470" w:right="110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ement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inate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ax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mize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spa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traints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meet all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var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compet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quirements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other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events</w:t>
      </w:r>
    </w:p>
    <w:p w14:paraId="62EC4454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ure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Staff</w:t>
      </w:r>
      <w:r w:rsidRPr="00D65CE8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prep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ar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ation</w:t>
      </w:r>
      <w:r w:rsidRPr="00D65CE8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sett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runni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280 athletic</w:t>
      </w:r>
      <w:r w:rsidRPr="00D65CE8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tivit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es</w:t>
      </w:r>
      <w:r w:rsidRPr="00D65CE8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week</w:t>
      </w:r>
    </w:p>
    <w:p w14:paraId="1D0639DD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12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Work</w:t>
      </w:r>
      <w:r w:rsidRPr="00D65CE8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os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ly</w:t>
      </w:r>
      <w:r w:rsidRPr="00D65CE8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pp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rt</w:t>
      </w:r>
      <w:r w:rsidRPr="00D65CE8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operat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ns</w:t>
      </w:r>
      <w:r w:rsidRPr="00D65CE8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pers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nnel</w:t>
      </w:r>
      <w:r w:rsidRPr="00D65CE8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ri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q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uick</w:t>
      </w:r>
      <w:r w:rsidRPr="00D65CE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tra</w:t>
      </w:r>
      <w:r w:rsidRPr="00D65CE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sitions</w:t>
      </w:r>
      <w:r w:rsidRPr="00D65CE8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made</w:t>
      </w:r>
      <w:r w:rsidRPr="00D65CE8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</w:p>
    <w:p w14:paraId="12E6839E" w14:textId="77777777" w:rsidR="00D0540D" w:rsidRPr="00D65CE8" w:rsidRDefault="00422B5A" w:rsidP="00D65CE8">
      <w:pPr>
        <w:ind w:left="110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od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te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lasse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ntr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murals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Varsity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—over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ual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changes</w:t>
      </w:r>
    </w:p>
    <w:p w14:paraId="3053FDF2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mittee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member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on 2010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Cert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Divers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plan</w:t>
      </w:r>
    </w:p>
    <w:p w14:paraId="2141F393" w14:textId="77777777" w:rsidR="00D0540D" w:rsidRPr="00D65CE8" w:rsidRDefault="00422B5A" w:rsidP="00D65CE8">
      <w:pPr>
        <w:spacing w:before="10"/>
        <w:ind w:left="1100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Condu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ted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review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tit</w:t>
      </w:r>
      <w:r w:rsidRPr="00D65CE8">
        <w:rPr>
          <w:rFonts w:asciiTheme="minorHAnsi" w:eastAsia="Arial" w:hAnsiTheme="minorHAnsi" w:cstheme="minorHAnsi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licy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Diversity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oa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s are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met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artment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both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Student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artment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empl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yees</w:t>
      </w:r>
    </w:p>
    <w:p w14:paraId="7A2A0CE4" w14:textId="77777777" w:rsidR="00D0540D" w:rsidRPr="00D65CE8" w:rsidRDefault="00422B5A" w:rsidP="00D65CE8">
      <w:pPr>
        <w:spacing w:before="2"/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6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Received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top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ratings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from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rtifi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am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blue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other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Univer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A3D7366" w14:textId="77777777" w:rsidR="00D0540D" w:rsidRPr="00D65CE8" w:rsidRDefault="00422B5A" w:rsidP="00D65CE8">
      <w:pPr>
        <w:tabs>
          <w:tab w:val="left" w:pos="460"/>
        </w:tabs>
        <w:spacing w:before="3"/>
        <w:ind w:left="470" w:right="438" w:hanging="360"/>
        <w:rPr>
          <w:rFonts w:asciiTheme="minorHAnsi" w:eastAsia="Arial" w:hAnsiTheme="minorHAnsi" w:cstheme="minorHAnsi"/>
          <w:sz w:val="22"/>
          <w:szCs w:val="22"/>
        </w:rPr>
        <w:sectPr w:rsidR="00D0540D" w:rsidRPr="00D65CE8">
          <w:headerReference w:type="default" r:id="rId7"/>
          <w:footerReference w:type="default" r:id="rId8"/>
          <w:pgSz w:w="12240" w:h="15840"/>
          <w:pgMar w:top="1120" w:right="1020" w:bottom="280" w:left="1240" w:header="845" w:footer="602" w:gutter="0"/>
          <w:pgNumType w:start="1"/>
          <w:cols w:space="720"/>
        </w:sect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Fu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D65CE8">
        <w:rPr>
          <w:rFonts w:asciiTheme="minorHAnsi" w:eastAsia="Arial" w:hAnsiTheme="minorHAnsi" w:cstheme="minorHAnsi"/>
          <w:sz w:val="22"/>
          <w:szCs w:val="22"/>
        </w:rPr>
        <w:t>ed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duties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artment,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lude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ib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ties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 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mpus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rough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ity.</w:t>
      </w:r>
    </w:p>
    <w:p w14:paraId="6280F189" w14:textId="77777777" w:rsidR="00D0540D" w:rsidRPr="00D65CE8" w:rsidRDefault="00D0540D" w:rsidP="00D65CE8">
      <w:pPr>
        <w:rPr>
          <w:rFonts w:asciiTheme="minorHAnsi" w:hAnsiTheme="minorHAnsi" w:cstheme="minorHAnsi"/>
          <w:sz w:val="22"/>
          <w:szCs w:val="22"/>
        </w:rPr>
      </w:pPr>
    </w:p>
    <w:p w14:paraId="07BEFAAD" w14:textId="77777777" w:rsidR="00D0540D" w:rsidRPr="00D65CE8" w:rsidRDefault="00D0540D" w:rsidP="00D65CE8">
      <w:pPr>
        <w:rPr>
          <w:rFonts w:asciiTheme="minorHAnsi" w:hAnsiTheme="minorHAnsi" w:cstheme="minorHAnsi"/>
          <w:sz w:val="22"/>
          <w:szCs w:val="22"/>
        </w:rPr>
      </w:pPr>
    </w:p>
    <w:p w14:paraId="44A37386" w14:textId="77777777" w:rsidR="00D0540D" w:rsidRPr="00D65CE8" w:rsidRDefault="00422B5A" w:rsidP="00D65CE8">
      <w:pPr>
        <w:spacing w:before="24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Athle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mpac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006:</w:t>
      </w:r>
    </w:p>
    <w:p w14:paraId="4D93A9C1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17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fer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National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Year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ipients</w:t>
      </w:r>
    </w:p>
    <w:p w14:paraId="34E4354B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8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rence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gion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Champion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hips</w:t>
      </w:r>
    </w:p>
    <w:p w14:paraId="31DD5277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D65CE8">
        <w:rPr>
          <w:rFonts w:asciiTheme="minorHAnsi" w:eastAsia="Arial" w:hAnsiTheme="minorHAnsi" w:cstheme="minorHAnsi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meri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ans</w:t>
      </w:r>
    </w:p>
    <w:p w14:paraId="12B17F5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11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-Ameri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ans</w:t>
      </w:r>
    </w:p>
    <w:p w14:paraId="3E6FEE5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4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fer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Athletes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z w:val="22"/>
          <w:szCs w:val="22"/>
        </w:rPr>
        <w:t>ear</w:t>
      </w:r>
    </w:p>
    <w:p w14:paraId="6717A4D2" w14:textId="77777777" w:rsidR="00D0540D" w:rsidRPr="00D65CE8" w:rsidRDefault="00422B5A" w:rsidP="00D65CE8">
      <w:pPr>
        <w:tabs>
          <w:tab w:val="left" w:pos="460"/>
        </w:tabs>
        <w:spacing w:before="2"/>
        <w:ind w:left="470" w:right="448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  <w:t>Recent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Champ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:</w:t>
      </w:r>
      <w:r w:rsidRPr="00D65CE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WWPA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n’s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Water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olo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D65CE8">
        <w:rPr>
          <w:rFonts w:asciiTheme="minorHAnsi" w:eastAsia="Arial" w:hAnsiTheme="minorHAnsi" w:cstheme="minorHAnsi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MPSF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Men’s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‘1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4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>time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 Gymna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ions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(Men)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’13,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ECAC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(Men)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D65CE8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11AF9F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Combined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z w:val="22"/>
          <w:szCs w:val="22"/>
        </w:rPr>
        <w:t>5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am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APR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980</w:t>
      </w:r>
    </w:p>
    <w:p w14:paraId="52F50F63" w14:textId="77777777" w:rsidR="00D0540D" w:rsidRPr="00D65CE8" w:rsidRDefault="00D0540D" w:rsidP="00D65CE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E5C36D0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Event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/Fa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Su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 xml:space="preserve">rt 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anagem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52AF87F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Respo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ble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150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acres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athletic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elds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 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rly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 mil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qu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300676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Appr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oordinate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sup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ort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he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uling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non-NC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ntests</w:t>
      </w:r>
    </w:p>
    <w:p w14:paraId="318C7FC3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rnament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tor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201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z w:val="22"/>
          <w:szCs w:val="22"/>
        </w:rPr>
        <w:t>-20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West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mpio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ips</w:t>
      </w:r>
    </w:p>
    <w:p w14:paraId="760E3A65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rnament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tor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2013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West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onferen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Champion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hips</w:t>
      </w:r>
    </w:p>
    <w:p w14:paraId="1AE33DBD" w14:textId="77777777" w:rsidR="00D0540D" w:rsidRPr="00D65CE8" w:rsidRDefault="00422B5A" w:rsidP="00D65CE8">
      <w:pPr>
        <w:ind w:left="702" w:right="6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Prep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mpetiti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bra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ts,</w:t>
      </w:r>
      <w:r w:rsidRPr="00D65CE8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te</w:t>
      </w:r>
      <w:r w:rsidRPr="00D65C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coordinatio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fac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ty</w:t>
      </w:r>
      <w:r w:rsidRPr="00D65CE8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parat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med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up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ort</w:t>
      </w:r>
    </w:p>
    <w:p w14:paraId="1AC437A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Directed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operations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ual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field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day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compet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—120</w:t>
      </w:r>
      <w:r w:rsidRPr="00D65CE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aff,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1300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99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ntests</w:t>
      </w:r>
    </w:p>
    <w:p w14:paraId="7498D4A4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Sup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rvis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groun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mainten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e,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un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logist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cs,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eering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upport</w:t>
      </w:r>
    </w:p>
    <w:p w14:paraId="26228DE4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Effe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tively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hel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ed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organize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coach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nationa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ly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reputable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sports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mp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raising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$1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annually</w:t>
      </w:r>
    </w:p>
    <w:p w14:paraId="16AA367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rnament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tor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Boxing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Champ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hips</w:t>
      </w:r>
    </w:p>
    <w:p w14:paraId="1AF8A736" w14:textId="77777777" w:rsidR="00D0540D" w:rsidRPr="00D65CE8" w:rsidRDefault="00422B5A" w:rsidP="00D65CE8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ured</w:t>
      </w:r>
      <w:r w:rsidRPr="00D65CE8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avail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bility</w:t>
      </w:r>
      <w:r w:rsidRPr="00D65CE8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stud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manpower,</w:t>
      </w:r>
      <w:r w:rsidRPr="00D65CE8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ties,</w:t>
      </w:r>
      <w:r w:rsidRPr="00D65CE8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ocal</w:t>
      </w:r>
      <w:r w:rsidRPr="00D65CE8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ntract</w:t>
      </w:r>
    </w:p>
    <w:p w14:paraId="503381A2" w14:textId="77777777" w:rsidR="00D0540D" w:rsidRPr="00D65CE8" w:rsidRDefault="00D0540D" w:rsidP="00D65CE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300F47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Leade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ship</w:t>
      </w:r>
    </w:p>
    <w:p w14:paraId="36AFB0E1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nistrat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D65CE8">
        <w:rPr>
          <w:rFonts w:asciiTheme="minorHAnsi" w:eastAsia="Arial" w:hAnsiTheme="minorHAnsi" w:cstheme="minorHAnsi"/>
          <w:sz w:val="22"/>
          <w:szCs w:val="22"/>
        </w:rPr>
        <w:t>vers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ght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23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NCAA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Division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Athletic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tly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ible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</w:p>
    <w:p w14:paraId="0D21894C" w14:textId="77777777" w:rsidR="00D0540D" w:rsidRPr="00D65CE8" w:rsidRDefault="00422B5A" w:rsidP="00D65CE8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15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programs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mult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ple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fe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es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tly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ble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nearly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700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student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A9CEF1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/negotiated</w:t>
      </w:r>
      <w:r w:rsidRPr="00D65CE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fer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aff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anges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Men’s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Men’s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Swim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ing</w:t>
      </w:r>
    </w:p>
    <w:p w14:paraId="518E28D1" w14:textId="77777777" w:rsidR="00D0540D" w:rsidRPr="00D65CE8" w:rsidRDefault="00422B5A" w:rsidP="00D65CE8">
      <w:pPr>
        <w:ind w:left="434" w:right="10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(MPSF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z w:val="22"/>
          <w:szCs w:val="22"/>
        </w:rPr>
        <w:t>AC),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Men’s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Wrestl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z w:val="22"/>
          <w:szCs w:val="22"/>
        </w:rPr>
        <w:t>WWC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12),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Men’s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Lacro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se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CAC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So</w:t>
      </w:r>
      <w:r w:rsidRPr="00D65CE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on)</w:t>
      </w:r>
    </w:p>
    <w:p w14:paraId="55C0A860" w14:textId="77777777" w:rsidR="00D0540D" w:rsidRPr="00D65CE8" w:rsidRDefault="00422B5A" w:rsidP="00D65CE8">
      <w:pPr>
        <w:tabs>
          <w:tab w:val="left" w:pos="460"/>
        </w:tabs>
        <w:spacing w:before="5"/>
        <w:ind w:left="470" w:right="203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  <w:t>Liais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with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z w:val="22"/>
          <w:szCs w:val="22"/>
        </w:rPr>
        <w:t>mpic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Training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ter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Colorado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Springs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Sports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Corp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forming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proc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 agreements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nati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nal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eam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training,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State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Gam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annual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z w:val="22"/>
          <w:szCs w:val="22"/>
        </w:rPr>
        <w:t>ou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ded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Warr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mpetiti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5B084B88" w14:textId="77777777" w:rsidR="00D0540D" w:rsidRPr="00D65CE8" w:rsidRDefault="00422B5A" w:rsidP="00D65CE8">
      <w:pPr>
        <w:tabs>
          <w:tab w:val="left" w:pos="460"/>
        </w:tabs>
        <w:ind w:left="470" w:right="168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  <w:t>Department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Hea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ysi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edu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lude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fitn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intr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mural,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reati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petit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 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ub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4000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nt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--r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ible</w:t>
      </w:r>
      <w:r w:rsidRPr="00D65CE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over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60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he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90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total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taff/s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D65CE8">
        <w:rPr>
          <w:rFonts w:asciiTheme="minorHAnsi" w:eastAsia="Arial" w:hAnsiTheme="minorHAnsi" w:cstheme="minorHAnsi"/>
          <w:sz w:val="22"/>
          <w:szCs w:val="22"/>
        </w:rPr>
        <w:t>port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rson</w:t>
      </w:r>
    </w:p>
    <w:p w14:paraId="68468662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Deputy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ctor,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Respo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—b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hmark</w:t>
      </w:r>
      <w:r w:rsidRPr="00D65CE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ittee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al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ima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ues</w:t>
      </w:r>
    </w:p>
    <w:p w14:paraId="749E3F9B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artment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ior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Repre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entat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mic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review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“at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sz w:val="22"/>
          <w:szCs w:val="22"/>
        </w:rPr>
        <w:t>”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5FB0DA0" w14:textId="77777777" w:rsidR="00D0540D" w:rsidRPr="00D65CE8" w:rsidRDefault="00422B5A" w:rsidP="00D65CE8">
      <w:pPr>
        <w:tabs>
          <w:tab w:val="left" w:pos="460"/>
        </w:tabs>
        <w:spacing w:before="5"/>
        <w:ind w:left="470" w:right="262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</w:r>
      <w:r w:rsidRPr="00D65CE8">
        <w:rPr>
          <w:rFonts w:asciiTheme="minorHAnsi" w:eastAsia="Arial" w:hAnsiTheme="minorHAnsi" w:cstheme="minorHAnsi"/>
          <w:sz w:val="22"/>
          <w:szCs w:val="22"/>
        </w:rPr>
        <w:t>Deputy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up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(Vi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)--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ct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ib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spects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four year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ning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evelopment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4,000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student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pulation</w:t>
      </w:r>
    </w:p>
    <w:p w14:paraId="3B4697C1" w14:textId="77777777" w:rsidR="00D0540D" w:rsidRPr="00D65CE8" w:rsidRDefault="00422B5A" w:rsidP="00D65CE8">
      <w:pPr>
        <w:ind w:left="522" w:right="5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D65CE8">
        <w:rPr>
          <w:rFonts w:asciiTheme="minorHAnsi" w:eastAsia="Courier New" w:hAnsiTheme="minorHAnsi" w:cstheme="minorHAnsi"/>
          <w:spacing w:val="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Respo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ble</w:t>
      </w:r>
      <w:r w:rsidRPr="00D65CE8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40</w:t>
      </w:r>
      <w:r w:rsidRPr="00D65C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Director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4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Execut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tor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132-me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ber</w:t>
      </w:r>
      <w:r w:rsidRPr="00D65CE8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taf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$1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bud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et.</w:t>
      </w:r>
    </w:p>
    <w:p w14:paraId="1E389EDB" w14:textId="77777777" w:rsidR="00D0540D" w:rsidRPr="00D65CE8" w:rsidRDefault="00D0540D" w:rsidP="00D65CE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3305E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Str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gic</w:t>
      </w:r>
      <w:r w:rsidRPr="00D65CE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lanni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Rep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29777B84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We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tern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ittee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member</w:t>
      </w:r>
    </w:p>
    <w:p w14:paraId="67CA3AC3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NCAA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ittee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mber</w:t>
      </w:r>
    </w:p>
    <w:p w14:paraId="543D3370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Mount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orts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Federa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z w:val="22"/>
          <w:szCs w:val="22"/>
        </w:rPr>
        <w:t>MP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F)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ittee</w:t>
      </w:r>
    </w:p>
    <w:p w14:paraId="4AEB3F68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Dean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ulty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Curri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ulum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Committee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mber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Faculty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epre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entat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</w:p>
    <w:p w14:paraId="3DEC4BF4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AD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repre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entat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on USAFA’s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eq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ir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ments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dvisory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oup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(BRAG)</w:t>
      </w:r>
    </w:p>
    <w:p w14:paraId="2D2A9AF2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ber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is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(CA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)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from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200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z w:val="22"/>
          <w:szCs w:val="22"/>
        </w:rPr>
        <w:t>-pres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—dire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tly</w:t>
      </w:r>
      <w:r w:rsidRPr="00D65CE8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ponsible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Emerge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cy</w:t>
      </w:r>
    </w:p>
    <w:p w14:paraId="5686FE72" w14:textId="77777777" w:rsidR="00D0540D" w:rsidRPr="00D65CE8" w:rsidRDefault="00422B5A" w:rsidP="00D65CE8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Manageme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po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terr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rism/Force</w:t>
      </w:r>
      <w:r w:rsidRPr="00D65CE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Prote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13DC2EA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  <w:sectPr w:rsidR="00D0540D" w:rsidRPr="00D65CE8">
          <w:pgSz w:w="12240" w:h="15840"/>
          <w:pgMar w:top="1120" w:right="1060" w:bottom="280" w:left="1240" w:header="845" w:footer="602" w:gutter="0"/>
          <w:cols w:space="720"/>
        </w:sect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Admin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ttee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memb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Department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Strat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gic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Plan</w:t>
      </w:r>
    </w:p>
    <w:p w14:paraId="00F6DBAC" w14:textId="77777777" w:rsidR="00D0540D" w:rsidRPr="00D65CE8" w:rsidRDefault="00D0540D" w:rsidP="00D65CE8">
      <w:pPr>
        <w:rPr>
          <w:rFonts w:asciiTheme="minorHAnsi" w:hAnsiTheme="minorHAnsi" w:cstheme="minorHAnsi"/>
          <w:sz w:val="22"/>
          <w:szCs w:val="22"/>
        </w:rPr>
      </w:pPr>
    </w:p>
    <w:p w14:paraId="1955F389" w14:textId="77777777" w:rsidR="00D0540D" w:rsidRPr="00D65CE8" w:rsidRDefault="00D0540D" w:rsidP="00D65CE8">
      <w:pPr>
        <w:rPr>
          <w:rFonts w:asciiTheme="minorHAnsi" w:hAnsiTheme="minorHAnsi" w:cstheme="minorHAnsi"/>
          <w:sz w:val="22"/>
          <w:szCs w:val="22"/>
        </w:rPr>
      </w:pPr>
    </w:p>
    <w:p w14:paraId="116C7C08" w14:textId="77777777" w:rsidR="00D0540D" w:rsidRPr="00D65CE8" w:rsidRDefault="00422B5A" w:rsidP="00D65CE8">
      <w:pPr>
        <w:spacing w:before="24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Manag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men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/Cont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ting</w:t>
      </w:r>
    </w:p>
    <w:p w14:paraId="09DEF2CC" w14:textId="77777777" w:rsidR="00D0540D" w:rsidRPr="00D65CE8" w:rsidRDefault="00422B5A" w:rsidP="00D65CE8">
      <w:pPr>
        <w:tabs>
          <w:tab w:val="left" w:pos="460"/>
        </w:tabs>
        <w:spacing w:before="1"/>
        <w:ind w:left="470" w:right="207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  <w:t>Develo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z w:val="22"/>
          <w:szCs w:val="22"/>
        </w:rPr>
        <w:t>ed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Performan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Work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Statement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z w:val="22"/>
          <w:szCs w:val="22"/>
        </w:rPr>
        <w:t>S)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$200M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rvice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pp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rt 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amed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th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z w:val="22"/>
          <w:szCs w:val="22"/>
        </w:rPr>
        <w:t>CE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Contr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cting,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inance,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AFA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Mis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Are</w:t>
      </w:r>
      <w:r w:rsidRPr="00D65CE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s to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review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urrent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ontr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future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vers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requirement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—dire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impact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153A90" w14:textId="77777777" w:rsidR="00D0540D" w:rsidRPr="00D65CE8" w:rsidRDefault="00422B5A" w:rsidP="00D65CE8">
      <w:pPr>
        <w:ind w:left="702" w:right="6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orporat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all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eti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mic,</w:t>
      </w:r>
      <w:r w:rsidRPr="00D65CE8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Mi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it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ry</w:t>
      </w:r>
      <w:r w:rsidRPr="00D65CE8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pp</w:t>
      </w:r>
      <w:r w:rsidRPr="00D65C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rt</w:t>
      </w:r>
      <w:r w:rsidRPr="00D65CE8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re</w:t>
      </w:r>
      <w:r w:rsidRPr="00D65CE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q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uirements</w:t>
      </w:r>
      <w:r w:rsidRPr="00D65CE8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w w:val="99"/>
          <w:position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w w:val="99"/>
          <w:position w:val="1"/>
          <w:sz w:val="22"/>
          <w:szCs w:val="22"/>
        </w:rPr>
        <w:t>s</w:t>
      </w:r>
    </w:p>
    <w:p w14:paraId="4E747C38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Led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Fund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aising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acti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sz w:val="22"/>
          <w:szCs w:val="22"/>
        </w:rPr>
        <w:t>ity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through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gre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onal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els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$6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65CE8">
        <w:rPr>
          <w:rFonts w:asciiTheme="minorHAnsi" w:eastAsia="Arial" w:hAnsiTheme="minorHAnsi" w:cstheme="minorHAnsi"/>
          <w:sz w:val="22"/>
          <w:szCs w:val="22"/>
        </w:rPr>
        <w:t>0M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F-22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engine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gram</w:t>
      </w:r>
    </w:p>
    <w:p w14:paraId="65CE40A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ge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-Negoti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ted</w:t>
      </w:r>
      <w:r w:rsidRPr="00D65CE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award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$55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z w:val="22"/>
          <w:szCs w:val="22"/>
        </w:rPr>
        <w:t>-2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Bomber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3493AF2C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     Led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Air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>study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eff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rt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estab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ing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negot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ng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platform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$53M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ntract.</w:t>
      </w:r>
    </w:p>
    <w:p w14:paraId="20B3F6AA" w14:textId="77777777" w:rsidR="00D0540D" w:rsidRPr="00D65CE8" w:rsidRDefault="00422B5A" w:rsidP="00D65CE8">
      <w:pPr>
        <w:ind w:left="702" w:right="24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Courier New" w:hAnsiTheme="minorHAnsi" w:cstheme="minorHAnsi"/>
          <w:sz w:val="22"/>
          <w:szCs w:val="22"/>
        </w:rPr>
        <w:t>o</w:t>
      </w:r>
      <w:r w:rsidRPr="00D65CE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Managed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ntr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cts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qu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ty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rance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ret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program</w:t>
      </w:r>
    </w:p>
    <w:p w14:paraId="330A9CC5" w14:textId="77777777" w:rsidR="00D0540D" w:rsidRPr="00D65CE8" w:rsidRDefault="00D0540D" w:rsidP="00D65CE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92CF035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Car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His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C07F567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Deputy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cto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D65CE8">
        <w:rPr>
          <w:rFonts w:asciiTheme="minorHAnsi" w:eastAsia="Arial" w:hAnsiTheme="minorHAnsi" w:cstheme="minorHAnsi"/>
          <w:sz w:val="22"/>
          <w:szCs w:val="22"/>
        </w:rPr>
        <w:t>demy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(J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‘1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J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D65CE8">
        <w:rPr>
          <w:rFonts w:asciiTheme="minorHAnsi" w:eastAsia="Arial" w:hAnsiTheme="minorHAnsi" w:cstheme="minorHAnsi"/>
          <w:sz w:val="22"/>
          <w:szCs w:val="22"/>
        </w:rPr>
        <w:t>14)</w:t>
      </w:r>
    </w:p>
    <w:p w14:paraId="285E233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iate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tor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emy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(20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D65CE8">
        <w:rPr>
          <w:rFonts w:asciiTheme="minorHAnsi" w:eastAsia="Arial" w:hAnsiTheme="minorHAnsi" w:cstheme="minorHAnsi"/>
          <w:sz w:val="22"/>
          <w:szCs w:val="22"/>
        </w:rPr>
        <w:t>-Pre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E79FB07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tant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my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D65CE8">
        <w:rPr>
          <w:rFonts w:asciiTheme="minorHAnsi" w:eastAsia="Arial" w:hAnsiTheme="minorHAnsi" w:cstheme="minorHAnsi"/>
          <w:sz w:val="22"/>
          <w:szCs w:val="22"/>
        </w:rPr>
        <w:t>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rtment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(20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z w:val="22"/>
          <w:szCs w:val="22"/>
        </w:rPr>
        <w:t>5-2006)</w:t>
      </w:r>
    </w:p>
    <w:p w14:paraId="68A013A8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Deputy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oup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(Vi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Stude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ts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D65CE8">
        <w:rPr>
          <w:rFonts w:asciiTheme="minorHAnsi" w:eastAsia="Arial" w:hAnsiTheme="minorHAnsi" w:cstheme="minorHAnsi"/>
          <w:sz w:val="22"/>
          <w:szCs w:val="22"/>
        </w:rPr>
        <w:t>—US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(200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sz w:val="22"/>
          <w:szCs w:val="22"/>
        </w:rPr>
        <w:t>00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65CE8">
        <w:rPr>
          <w:rFonts w:asciiTheme="minorHAnsi" w:eastAsia="Arial" w:hAnsiTheme="minorHAnsi" w:cstheme="minorHAnsi"/>
          <w:sz w:val="22"/>
          <w:szCs w:val="22"/>
        </w:rPr>
        <w:t>)</w:t>
      </w:r>
    </w:p>
    <w:p w14:paraId="601F053F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tant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Director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Athletic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aiso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>-USAF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z w:val="22"/>
          <w:szCs w:val="22"/>
        </w:rPr>
        <w:t>em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sz w:val="22"/>
          <w:szCs w:val="22"/>
        </w:rPr>
        <w:t>000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2003)</w:t>
      </w:r>
    </w:p>
    <w:p w14:paraId="21192D56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Director,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Combat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Mod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z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AF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Materiel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an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--W-P</w:t>
      </w:r>
      <w:r w:rsidRPr="00D65C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A.F.B., OH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z w:val="22"/>
          <w:szCs w:val="22"/>
        </w:rPr>
        <w:t>19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8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65CE8">
        <w:rPr>
          <w:rFonts w:asciiTheme="minorHAnsi" w:eastAsia="Arial" w:hAnsiTheme="minorHAnsi" w:cstheme="minorHAnsi"/>
          <w:sz w:val="22"/>
          <w:szCs w:val="22"/>
        </w:rPr>
        <w:t>0)</w:t>
      </w:r>
    </w:p>
    <w:p w14:paraId="5DED01D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Director,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F-22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Eng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Operat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ons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and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Produ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--Wr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gh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Patt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rson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A.F.B., OH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z w:val="22"/>
          <w:szCs w:val="22"/>
        </w:rPr>
        <w:t>997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1998)</w:t>
      </w:r>
    </w:p>
    <w:p w14:paraId="686CD837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Chi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f,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65CE8">
        <w:rPr>
          <w:rFonts w:asciiTheme="minorHAnsi" w:eastAsia="Arial" w:hAnsiTheme="minorHAnsi" w:cstheme="minorHAnsi"/>
          <w:sz w:val="22"/>
          <w:szCs w:val="22"/>
        </w:rPr>
        <w:t>-2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Vehi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le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stem</w:t>
      </w:r>
      <w:r w:rsidRPr="00D65CE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--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ri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g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-Patt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w w:val="99"/>
          <w:sz w:val="22"/>
          <w:szCs w:val="22"/>
        </w:rPr>
        <w:t>rson</w:t>
      </w:r>
      <w:r w:rsidRPr="00D65CE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 xml:space="preserve">A.F.B.,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(1994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1997)</w:t>
      </w:r>
    </w:p>
    <w:p w14:paraId="32AFB5E2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man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er,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Cadet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Sq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adron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--USAF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z w:val="22"/>
          <w:szCs w:val="22"/>
        </w:rPr>
        <w:t>em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65CE8">
        <w:rPr>
          <w:rFonts w:asciiTheme="minorHAnsi" w:eastAsia="Arial" w:hAnsiTheme="minorHAnsi" w:cstheme="minorHAnsi"/>
          <w:sz w:val="22"/>
          <w:szCs w:val="22"/>
        </w:rPr>
        <w:t>990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4)</w:t>
      </w:r>
    </w:p>
    <w:p w14:paraId="19E17B44" w14:textId="77777777" w:rsidR="00D0540D" w:rsidRPr="00D65CE8" w:rsidRDefault="00D0540D" w:rsidP="00D65CE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42A336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b/>
          <w:sz w:val="22"/>
          <w:szCs w:val="22"/>
        </w:rPr>
        <w:t>Ser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Acco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plishmen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/Awar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97C41B4" w14:textId="77777777" w:rsidR="00D0540D" w:rsidRPr="00D65CE8" w:rsidRDefault="00422B5A" w:rsidP="00D65CE8">
      <w:pPr>
        <w:tabs>
          <w:tab w:val="left" w:pos="460"/>
        </w:tabs>
        <w:spacing w:before="4"/>
        <w:ind w:left="470" w:right="431" w:hanging="36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ab/>
        <w:t>Fo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year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rman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Team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Cap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z w:val="22"/>
          <w:szCs w:val="22"/>
        </w:rPr>
        <w:t>ain,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ir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Force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demy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Swi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ming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years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combi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ed exper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Divis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 Ath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ete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nd Sen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Admin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strat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</w:p>
    <w:p w14:paraId="5EF19697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Winn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2003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Malham</w:t>
      </w:r>
      <w:r w:rsidRPr="00D65CE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M.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Wa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racter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ders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ard</w:t>
      </w:r>
    </w:p>
    <w:p w14:paraId="752B16E3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Awarded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app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intment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mic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rank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tant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Profe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sor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July,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65CE8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111A0239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z w:val="22"/>
          <w:szCs w:val="22"/>
        </w:rPr>
        <w:t>mander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3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Honor</w:t>
      </w:r>
      <w:r w:rsidRPr="00D65C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Sq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demy,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O</w:t>
      </w:r>
    </w:p>
    <w:p w14:paraId="2DD3ECA5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USAF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z w:val="22"/>
          <w:szCs w:val="22"/>
        </w:rPr>
        <w:t>emy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Lance</w:t>
      </w:r>
      <w:r w:rsidRPr="00D65CE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P. Sijan</w:t>
      </w:r>
      <w:r w:rsidRPr="00D65CE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rship</w:t>
      </w:r>
      <w:r w:rsidRPr="00D65CE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ard</w:t>
      </w:r>
      <w:r w:rsidRPr="00D65CE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nominee—1993</w:t>
      </w:r>
    </w:p>
    <w:p w14:paraId="362A48A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Gradu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te,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65CE8">
        <w:rPr>
          <w:rFonts w:asciiTheme="minorHAnsi" w:eastAsia="Arial" w:hAnsiTheme="minorHAnsi" w:cstheme="minorHAnsi"/>
          <w:sz w:val="22"/>
          <w:szCs w:val="22"/>
        </w:rPr>
        <w:t>4,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Defense</w:t>
      </w:r>
      <w:r w:rsidRPr="00D65C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Systems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Manageme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leg</w:t>
      </w:r>
      <w:r w:rsidRPr="00D65CE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—Sen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65CE8">
        <w:rPr>
          <w:rFonts w:asciiTheme="minorHAnsi" w:eastAsia="Arial" w:hAnsiTheme="minorHAnsi" w:cstheme="minorHAnsi"/>
          <w:sz w:val="22"/>
          <w:szCs w:val="22"/>
        </w:rPr>
        <w:t>evel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Certifi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on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in</w:t>
      </w:r>
      <w:r w:rsidRPr="00D65C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Program</w:t>
      </w:r>
    </w:p>
    <w:p w14:paraId="0F32699E" w14:textId="77777777" w:rsidR="00D0540D" w:rsidRPr="00D65CE8" w:rsidRDefault="00422B5A" w:rsidP="00D65CE8">
      <w:pPr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>Manageme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t,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Bus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ne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s,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Contra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g,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na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C0A8D4B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Winn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r,</w:t>
      </w:r>
      <w:r w:rsidRPr="00D65CE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DoD’s</w:t>
      </w:r>
      <w:r w:rsidRPr="00D65C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Best</w:t>
      </w:r>
      <w:r w:rsidRPr="00D65C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D65C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Force</w:t>
      </w:r>
      <w:r w:rsidRPr="00D65CE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ogram</w:t>
      </w:r>
      <w:r w:rsidRPr="00D65CE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ag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ment”</w:t>
      </w:r>
      <w:r w:rsidRPr="00D65CE8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—1998</w:t>
      </w:r>
    </w:p>
    <w:p w14:paraId="5BDB473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Outstanding</w:t>
      </w:r>
      <w:r w:rsidRPr="00D65CE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Young</w:t>
      </w:r>
      <w:r w:rsidRPr="00D65CE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America</w:t>
      </w:r>
      <w:r w:rsidRPr="00D65CE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D65CE8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D65CE8">
        <w:rPr>
          <w:rFonts w:asciiTheme="minorHAnsi" w:eastAsia="Arial" w:hAnsiTheme="minorHAnsi" w:cstheme="minorHAnsi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65CE8">
        <w:rPr>
          <w:rFonts w:asciiTheme="minorHAnsi" w:eastAsia="Arial" w:hAnsiTheme="minorHAnsi" w:cstheme="minorHAnsi"/>
          <w:sz w:val="22"/>
          <w:szCs w:val="22"/>
        </w:rPr>
        <w:t>1987</w:t>
      </w:r>
    </w:p>
    <w:p w14:paraId="0648FCEE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Air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Officer</w:t>
      </w:r>
      <w:r w:rsidRPr="00D65C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—1987,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1988,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1989</w:t>
      </w:r>
    </w:p>
    <w:p w14:paraId="391BDD0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Air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or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tra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Management</w:t>
      </w:r>
      <w:r w:rsidRPr="00D65C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Divi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ion</w:t>
      </w:r>
      <w:r w:rsidRPr="00D65C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Prog</w:t>
      </w:r>
      <w:r w:rsidRPr="00D65CE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Manager</w:t>
      </w:r>
      <w:r w:rsidRPr="00D65CE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D65C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Yea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—1987,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1988</w:t>
      </w:r>
    </w:p>
    <w:p w14:paraId="7CFC041A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Compa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Grade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Offi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er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(CGO)</w:t>
      </w:r>
      <w:r w:rsidRPr="00D65C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D65CE8">
        <w:rPr>
          <w:rFonts w:asciiTheme="minorHAnsi" w:eastAsia="Arial" w:hAnsiTheme="minorHAnsi" w:cstheme="minorHAnsi"/>
          <w:b/>
          <w:sz w:val="22"/>
          <w:szCs w:val="22"/>
        </w:rPr>
        <w:t>ear</w:t>
      </w:r>
      <w:r w:rsidRPr="00D65CE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–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MRA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Systems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Progr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z w:val="22"/>
          <w:szCs w:val="22"/>
        </w:rPr>
        <w:t>m</w:t>
      </w:r>
      <w:r w:rsidRPr="00D65C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ffice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(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5CE8">
        <w:rPr>
          <w:rFonts w:asciiTheme="minorHAnsi" w:eastAsia="Arial" w:hAnsiTheme="minorHAnsi" w:cstheme="minorHAnsi"/>
          <w:sz w:val="22"/>
          <w:szCs w:val="22"/>
        </w:rPr>
        <w:t>PO</w:t>
      </w:r>
      <w:r w:rsidRPr="00D65CE8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D65CE8">
        <w:rPr>
          <w:rFonts w:asciiTheme="minorHAnsi" w:eastAsia="Arial" w:hAnsiTheme="minorHAnsi" w:cstheme="minorHAnsi"/>
          <w:sz w:val="22"/>
          <w:szCs w:val="22"/>
        </w:rPr>
        <w:t>—19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D65CE8">
        <w:rPr>
          <w:rFonts w:asciiTheme="minorHAnsi" w:eastAsia="Arial" w:hAnsiTheme="minorHAnsi" w:cstheme="minorHAnsi"/>
          <w:sz w:val="22"/>
          <w:szCs w:val="22"/>
        </w:rPr>
        <w:t>6</w:t>
      </w:r>
    </w:p>
    <w:p w14:paraId="6B36451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Life</w:t>
      </w:r>
      <w:r w:rsidRPr="00D65C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Membe</w:t>
      </w:r>
      <w:r w:rsidRPr="00D65CE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65CE8">
        <w:rPr>
          <w:rFonts w:asciiTheme="minorHAnsi" w:eastAsia="Arial" w:hAnsiTheme="minorHAnsi" w:cstheme="minorHAnsi"/>
          <w:sz w:val="22"/>
          <w:szCs w:val="22"/>
        </w:rPr>
        <w:t>—US</w:t>
      </w:r>
      <w:r w:rsidRPr="00D65C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Air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rce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5CE8">
        <w:rPr>
          <w:rFonts w:asciiTheme="minorHAnsi" w:eastAsia="Arial" w:hAnsiTheme="minorHAnsi" w:cstheme="minorHAnsi"/>
          <w:sz w:val="22"/>
          <w:szCs w:val="22"/>
        </w:rPr>
        <w:t>my</w:t>
      </w:r>
      <w:r w:rsidRPr="00D65C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Ass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at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n</w:t>
      </w:r>
      <w:r w:rsidRPr="00D65C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of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Grad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65CE8">
        <w:rPr>
          <w:rFonts w:asciiTheme="minorHAnsi" w:eastAsia="Arial" w:hAnsiTheme="minorHAnsi" w:cstheme="minorHAnsi"/>
          <w:sz w:val="22"/>
          <w:szCs w:val="22"/>
        </w:rPr>
        <w:t>ates</w:t>
      </w:r>
    </w:p>
    <w:p w14:paraId="1C066A7D" w14:textId="77777777" w:rsidR="00D0540D" w:rsidRPr="00D65CE8" w:rsidRDefault="00422B5A" w:rsidP="00D65C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D65CE8">
        <w:rPr>
          <w:rFonts w:asciiTheme="minorHAnsi" w:eastAsia="Arial" w:hAnsiTheme="minorHAnsi" w:cstheme="minorHAnsi"/>
          <w:sz w:val="22"/>
          <w:szCs w:val="22"/>
        </w:rPr>
        <w:t xml:space="preserve">-   </w:t>
      </w:r>
      <w:r w:rsidRPr="00D65CE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US</w:t>
      </w:r>
      <w:r w:rsidRPr="00D65C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Cit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5CE8">
        <w:rPr>
          <w:rFonts w:asciiTheme="minorHAnsi" w:eastAsia="Arial" w:hAnsiTheme="minorHAnsi" w:cstheme="minorHAnsi"/>
          <w:sz w:val="22"/>
          <w:szCs w:val="22"/>
        </w:rPr>
        <w:t>z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65CE8">
        <w:rPr>
          <w:rFonts w:asciiTheme="minorHAnsi" w:eastAsia="Arial" w:hAnsiTheme="minorHAnsi" w:cstheme="minorHAnsi"/>
          <w:sz w:val="22"/>
          <w:szCs w:val="22"/>
        </w:rPr>
        <w:t>—Birt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5CE8">
        <w:rPr>
          <w:rFonts w:asciiTheme="minorHAnsi" w:eastAsia="Arial" w:hAnsiTheme="minorHAnsi" w:cstheme="minorHAnsi"/>
          <w:sz w:val="22"/>
          <w:szCs w:val="22"/>
        </w:rPr>
        <w:t>pla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5CE8">
        <w:rPr>
          <w:rFonts w:asciiTheme="minorHAnsi" w:eastAsia="Arial" w:hAnsiTheme="minorHAnsi" w:cstheme="minorHAnsi"/>
          <w:sz w:val="22"/>
          <w:szCs w:val="22"/>
        </w:rPr>
        <w:t>e:</w:t>
      </w:r>
      <w:r w:rsidRPr="00D65CE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65CE8">
        <w:rPr>
          <w:rFonts w:asciiTheme="minorHAnsi" w:eastAsia="Arial" w:hAnsiTheme="minorHAnsi" w:cstheme="minorHAnsi"/>
          <w:sz w:val="22"/>
          <w:szCs w:val="22"/>
        </w:rPr>
        <w:t>t</w:t>
      </w:r>
      <w:r w:rsidRPr="00D65C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W</w:t>
      </w:r>
      <w:r w:rsidRPr="00D65C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5CE8">
        <w:rPr>
          <w:rFonts w:asciiTheme="minorHAnsi" w:eastAsia="Arial" w:hAnsiTheme="minorHAnsi" w:cstheme="minorHAnsi"/>
          <w:sz w:val="22"/>
          <w:szCs w:val="22"/>
        </w:rPr>
        <w:t>rth</w:t>
      </w:r>
      <w:r w:rsidRPr="00D65C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5CE8">
        <w:rPr>
          <w:rFonts w:asciiTheme="minorHAnsi" w:eastAsia="Arial" w:hAnsiTheme="minorHAnsi" w:cstheme="minorHAnsi"/>
          <w:sz w:val="22"/>
          <w:szCs w:val="22"/>
        </w:rPr>
        <w:t>TX</w:t>
      </w:r>
    </w:p>
    <w:sectPr w:rsidR="00D0540D" w:rsidRPr="00D65CE8">
      <w:pgSz w:w="12240" w:h="15840"/>
      <w:pgMar w:top="1120" w:right="1100" w:bottom="280" w:left="1240" w:header="845" w:footer="6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44A76" w14:textId="77777777" w:rsidR="00422B5A" w:rsidRDefault="00422B5A">
      <w:r>
        <w:separator/>
      </w:r>
    </w:p>
  </w:endnote>
  <w:endnote w:type="continuationSeparator" w:id="0">
    <w:p w14:paraId="1717C22C" w14:textId="77777777" w:rsidR="00422B5A" w:rsidRDefault="0042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C5ED" w14:textId="77777777" w:rsidR="00D0540D" w:rsidRDefault="00422B5A">
    <w:pPr>
      <w:spacing w:line="200" w:lineRule="exact"/>
    </w:pPr>
    <w:r>
      <w:pict w14:anchorId="5D0AB4F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75pt;margin-top:750.9pt;width:21.55pt;height:13pt;z-index:-251658240;mso-position-horizontal-relative:page;mso-position-vertical-relative:page" filled="f" stroked="f">
          <v:textbox inset="0,0,0,0">
            <w:txbxContent>
              <w:p w14:paraId="5CCBEA12" w14:textId="77777777" w:rsidR="00D0540D" w:rsidRDefault="00422B5A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-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4D915" w14:textId="77777777" w:rsidR="00422B5A" w:rsidRDefault="00422B5A">
      <w:r>
        <w:separator/>
      </w:r>
    </w:p>
  </w:footnote>
  <w:footnote w:type="continuationSeparator" w:id="0">
    <w:p w14:paraId="2A748BD6" w14:textId="77777777" w:rsidR="00422B5A" w:rsidRDefault="00422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2AC9" w14:textId="0DFBF938" w:rsidR="00D0540D" w:rsidRDefault="00D0540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14075"/>
    <w:multiLevelType w:val="multilevel"/>
    <w:tmpl w:val="3912B8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40D"/>
    <w:rsid w:val="00422B5A"/>
    <w:rsid w:val="00D0540D"/>
    <w:rsid w:val="00D6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3D64A7"/>
  <w15:docId w15:val="{C42F666D-AC37-476D-8B72-F6E44084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1345</Words>
  <Characters>7671</Characters>
  <Application>Microsoft Office Word</Application>
  <DocSecurity>0</DocSecurity>
  <Lines>63</Lines>
  <Paragraphs>17</Paragraphs>
  <ScaleCrop>false</ScaleCrop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2021-06-29T12:29:00Z</dcterms:created>
  <dcterms:modified xsi:type="dcterms:W3CDTF">2021-06-29T12:31:00Z</dcterms:modified>
</cp:coreProperties>
</file>